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4B1688" w14:textId="5D5154DB" w:rsidR="00B613DE" w:rsidRPr="00B613DE" w:rsidRDefault="003324AB" w:rsidP="00B613DE">
      <w:pPr>
        <w:pStyle w:val="Bezodstpw"/>
        <w:rPr>
          <w:rFonts w:ascii="Calibri Light" w:hAnsi="Calibri Light" w:cs="Calibri Light"/>
          <w:b w:val="0"/>
          <w:bCs w:val="0"/>
          <w:sz w:val="22"/>
          <w:szCs w:val="22"/>
        </w:rPr>
      </w:pPr>
      <w:bookmarkStart w:id="0" w:name="_Hlk103759809"/>
      <w:r>
        <w:rPr>
          <w:rFonts w:ascii="Calibri Light" w:hAnsi="Calibri Light" w:cs="Calibri Light"/>
          <w:sz w:val="22"/>
          <w:szCs w:val="22"/>
        </w:rPr>
        <w:t>US/</w:t>
      </w:r>
      <w:r w:rsidR="00B72DBE">
        <w:rPr>
          <w:rFonts w:ascii="Calibri Light" w:hAnsi="Calibri Light" w:cs="Calibri Light"/>
          <w:sz w:val="22"/>
          <w:szCs w:val="22"/>
        </w:rPr>
        <w:t>6</w:t>
      </w:r>
      <w:r>
        <w:rPr>
          <w:rFonts w:ascii="Calibri Light" w:hAnsi="Calibri Light" w:cs="Calibri Light"/>
          <w:sz w:val="22"/>
          <w:szCs w:val="22"/>
        </w:rPr>
        <w:t>/2026</w:t>
      </w:r>
    </w:p>
    <w:p w14:paraId="4EAC1DF9" w14:textId="77777777" w:rsidR="009B0E2A" w:rsidRDefault="009B0E2A" w:rsidP="003F0D13">
      <w:pPr>
        <w:widowControl/>
        <w:suppressAutoHyphens w:val="0"/>
        <w:autoSpaceDE/>
        <w:autoSpaceDN w:val="0"/>
        <w:jc w:val="right"/>
        <w:outlineLvl w:val="0"/>
        <w:rPr>
          <w:rFonts w:ascii="Calibri Light" w:hAnsi="Calibri Light" w:cs="Calibri Light"/>
          <w:b w:val="0"/>
          <w:bCs w:val="0"/>
          <w:i/>
          <w:sz w:val="22"/>
          <w:szCs w:val="22"/>
          <w:lang w:eastAsia="pl-PL"/>
        </w:rPr>
      </w:pPr>
    </w:p>
    <w:p w14:paraId="3C06A6A2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66337223" w14:textId="77777777" w:rsidR="00B613DE" w:rsidRDefault="00B613DE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5EAE8806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Oświadczenie Wykonawcy</w:t>
      </w:r>
    </w:p>
    <w:p w14:paraId="68A529D1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składane na podstawie art. 108 ust. 1 pkt. 5 ustawy Pzp</w:t>
      </w:r>
    </w:p>
    <w:p w14:paraId="23421663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3961972D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  <w:t>DOTYCZĄCE PRZYNALEŻNOŚCI DO GRUPY KAPITAŁOWEJ</w:t>
      </w:r>
    </w:p>
    <w:p w14:paraId="6FF17090" w14:textId="77777777" w:rsidR="003F0D13" w:rsidRDefault="003F0D13" w:rsidP="003F0D13">
      <w:pPr>
        <w:widowControl/>
        <w:suppressAutoHyphens w:val="0"/>
        <w:autoSpaceDE/>
        <w:autoSpaceDN w:val="0"/>
        <w:spacing w:line="360" w:lineRule="auto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C782EA3" w14:textId="77777777" w:rsidR="003F0D13" w:rsidRDefault="003F0D13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Składając ofertę w postępowaniu o udzielenie zamówienia publicznego prowadzonego w trybie </w:t>
      </w:r>
      <w:r w:rsidR="00B613D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podstawowym bez negocjacji za zadanie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pn:</w:t>
      </w:r>
    </w:p>
    <w:p w14:paraId="2D7B0149" w14:textId="77777777" w:rsidR="00B72DBE" w:rsidRDefault="00B72DBE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14314EB8" w14:textId="77777777" w:rsidR="00B72DBE" w:rsidRPr="00873389" w:rsidRDefault="00B72DBE" w:rsidP="00B72DBE">
      <w:pPr>
        <w:contextualSpacing/>
        <w:jc w:val="both"/>
        <w:rPr>
          <w:rFonts w:ascii="Calibri Light" w:eastAsia="Calibri" w:hAnsi="Calibri Light" w:cs="Calibri Light"/>
          <w:b w:val="0"/>
          <w:bCs w:val="0"/>
          <w:sz w:val="22"/>
          <w:szCs w:val="22"/>
        </w:rPr>
      </w:pPr>
      <w:bookmarkStart w:id="1" w:name="_Hlk207714585"/>
      <w:r w:rsidRPr="00873389">
        <w:rPr>
          <w:rFonts w:ascii="Calibri Light" w:eastAsia="Calibri" w:hAnsi="Calibri Light" w:cs="Calibri Light"/>
          <w:i/>
          <w:iCs/>
          <w:sz w:val="22"/>
          <w:szCs w:val="22"/>
        </w:rPr>
        <w:t>„</w:t>
      </w:r>
      <w:r w:rsidRPr="00873389">
        <w:rPr>
          <w:rFonts w:ascii="Calibri Light" w:hAnsi="Calibri Light" w:cs="Calibri Light"/>
          <w:sz w:val="22"/>
          <w:szCs w:val="22"/>
        </w:rPr>
        <w:t xml:space="preserve">Wyłonienie kadry dydaktycznej w ramach szkolenia specjalizacyjnego w dziedzinie Psychoterapii dzieci </w:t>
      </w:r>
      <w:r w:rsidRPr="00873389">
        <w:rPr>
          <w:rFonts w:ascii="Calibri Light" w:hAnsi="Calibri Light" w:cs="Calibri Light"/>
          <w:sz w:val="22"/>
          <w:szCs w:val="22"/>
        </w:rPr>
        <w:br/>
        <w:t xml:space="preserve">i młodzieży </w:t>
      </w:r>
      <w:r w:rsidRPr="00873389">
        <w:rPr>
          <w:rFonts w:ascii="Calibri Light" w:eastAsia="Calibri" w:hAnsi="Calibri Light" w:cs="Calibri Light"/>
          <w:sz w:val="22"/>
          <w:szCs w:val="22"/>
        </w:rPr>
        <w:t>- Moduł I”</w:t>
      </w:r>
    </w:p>
    <w:bookmarkEnd w:id="1"/>
    <w:p w14:paraId="6505E44F" w14:textId="77777777" w:rsidR="00B613DE" w:rsidRPr="00B72DBE" w:rsidRDefault="00B613DE" w:rsidP="00B72DBE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2E14A0DD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oświadczam, że:</w:t>
      </w:r>
    </w:p>
    <w:p w14:paraId="686C02EB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2B8D9E6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nie przynależę do tej samej grupy kapitałowej w rozumieniu ustawy z dnia16 lutego 2007 r. o ochronie konkurencji i konsumentów o której mowa w art. 108 ust. 1 pkt 5 Pzp z innym wykonawcą, który złożył odrębną ofertę;*</w:t>
      </w:r>
    </w:p>
    <w:p w14:paraId="588C0EF1" w14:textId="77777777" w:rsidR="0079444C" w:rsidRPr="00DB4044" w:rsidRDefault="0079444C" w:rsidP="0079444C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0260AD8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przynależę do tej samej grupy kapitałowej w rozumieniu ustawy z dnia 16 lutego 2007 r. o ochronie konkurencji i konsumentów o której mowa w art. 108 ust. 1 pkt 5 Pzp z innym wykonawcą, który złożył odrębną ofertę.*</w:t>
      </w:r>
    </w:p>
    <w:p w14:paraId="1E7ACB66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(należy wskazać, co najmniej nazwę i adres siedziby podmiotów należących do tej samej grupy kapitałowej):</w:t>
      </w:r>
    </w:p>
    <w:p w14:paraId="67D9D41B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1) ……………………………………………………………………..</w:t>
      </w:r>
    </w:p>
    <w:p w14:paraId="2AAAF7A9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2) …………………………………………………………………….</w:t>
      </w:r>
    </w:p>
    <w:p w14:paraId="7BEBDECA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3) …………………………………………………………………….</w:t>
      </w:r>
    </w:p>
    <w:p w14:paraId="22CEE7C4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769E11C2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Przedkładam dokumenty lub informacje potwierdzające przygotowanie oferty niezależnie od innego wykonawcy należącego do tej samej grupy kapitałowej.</w:t>
      </w:r>
    </w:p>
    <w:p w14:paraId="291C2B3A" w14:textId="77777777" w:rsidR="003F0D13" w:rsidRDefault="003F0D13" w:rsidP="003F0D13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47C6D615" w14:textId="77777777" w:rsidR="009D49E3" w:rsidRDefault="009D49E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320FB6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…………….……., dnia ………….……. r.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</w:p>
    <w:p w14:paraId="1FD642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 xml:space="preserve">               (miejscowość, data)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  <w:t xml:space="preserve">                                   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</w:p>
    <w:p w14:paraId="79BF065E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105A3122" w14:textId="3F3A3EBB" w:rsidR="009D49E3" w:rsidRPr="00B72DBE" w:rsidRDefault="009D49E3" w:rsidP="00B72DBE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  <w:t xml:space="preserve">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  <w:t xml:space="preserve">         </w:t>
      </w:r>
      <w:r w:rsidRPr="00415EB7"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6F1BABA2" w14:textId="77777777" w:rsidR="009D49E3" w:rsidRDefault="009D49E3" w:rsidP="009D49E3">
      <w:pPr>
        <w:widowControl/>
        <w:suppressAutoHyphens w:val="0"/>
        <w:autoSpaceDE/>
        <w:ind w:left="4964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podpis elektroniczny kwalifikowany </w:t>
      </w:r>
    </w:p>
    <w:p w14:paraId="13944E3B" w14:textId="77777777" w:rsidR="009D49E3" w:rsidRPr="00415EB7" w:rsidRDefault="009D49E3" w:rsidP="009D49E3">
      <w:pPr>
        <w:widowControl/>
        <w:suppressAutoHyphens w:val="0"/>
        <w:autoSpaceDE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osoby/-ób  uprawnionej/-ych do reprezentowania Wykonawcy lub pełnomocnika</w:t>
      </w:r>
    </w:p>
    <w:p w14:paraId="3B89E1F5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3AE5A8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2D2F34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1CC0AFE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7BCE7315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A21F167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336D12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Cs w:val="0"/>
          <w:i/>
          <w:lang w:eastAsia="pl-PL"/>
        </w:rPr>
        <w:t>UWAGA !!!</w:t>
      </w:r>
    </w:p>
    <w:p w14:paraId="2902FC7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 w:val="0"/>
          <w:bCs w:val="0"/>
          <w:i/>
          <w:lang w:eastAsia="pl-PL"/>
        </w:rPr>
        <w:t>niniejsze oświadczenie składa każdy z Wykonawców wspólnie ubiegających się o udzielenie zamówienia.</w:t>
      </w:r>
    </w:p>
    <w:p w14:paraId="729B6020" w14:textId="77777777" w:rsidR="00881C27" w:rsidRDefault="00881C27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bookmarkEnd w:id="0"/>
    <w:p w14:paraId="4DC3AD1A" w14:textId="77777777" w:rsidR="0086742B" w:rsidRDefault="0086742B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sectPr w:rsidR="0086742B" w:rsidSect="00E26036">
      <w:headerReference w:type="default" r:id="rId8"/>
      <w:footerReference w:type="even" r:id="rId9"/>
      <w:footerReference w:type="default" r:id="rId10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FA34" w14:textId="77777777" w:rsidR="00A67894" w:rsidRDefault="00A67894">
      <w:r>
        <w:separator/>
      </w:r>
    </w:p>
  </w:endnote>
  <w:endnote w:type="continuationSeparator" w:id="0">
    <w:p w14:paraId="7DD2629B" w14:textId="77777777" w:rsidR="00A67894" w:rsidRDefault="00A6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B5C3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6CB5B6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C239" w14:textId="77777777" w:rsidR="009B5594" w:rsidRDefault="009B5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1307" w14:textId="77777777" w:rsidR="00A67894" w:rsidRDefault="00A67894">
      <w:r>
        <w:separator/>
      </w:r>
    </w:p>
  </w:footnote>
  <w:footnote w:type="continuationSeparator" w:id="0">
    <w:p w14:paraId="2DA05BA4" w14:textId="77777777" w:rsidR="00A67894" w:rsidRDefault="00A6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3522" w14:textId="2A7D9478" w:rsidR="00B613DE" w:rsidRPr="00B613DE" w:rsidRDefault="00B72DBE" w:rsidP="00B613DE">
    <w:pPr>
      <w:pStyle w:val="Nagwek"/>
    </w:pPr>
    <w:bookmarkStart w:id="2" w:name="_Hlk209428908"/>
    <w:r w:rsidRPr="0034134B">
      <w:rPr>
        <w:noProof/>
      </w:rPr>
      <w:drawing>
        <wp:inline distT="0" distB="0" distL="0" distR="0" wp14:anchorId="2E0B2A84" wp14:editId="1D42E5FB">
          <wp:extent cx="5756910" cy="795020"/>
          <wp:effectExtent l="0" t="0" r="0" b="0"/>
          <wp:docPr id="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45190219">
    <w:abstractNumId w:val="0"/>
  </w:num>
  <w:num w:numId="2" w16cid:durableId="427770907">
    <w:abstractNumId w:val="38"/>
  </w:num>
  <w:num w:numId="3" w16cid:durableId="170144846">
    <w:abstractNumId w:val="14"/>
  </w:num>
  <w:num w:numId="4" w16cid:durableId="1420954154">
    <w:abstractNumId w:val="35"/>
  </w:num>
  <w:num w:numId="5" w16cid:durableId="266155852">
    <w:abstractNumId w:val="53"/>
  </w:num>
  <w:num w:numId="6" w16cid:durableId="646397695">
    <w:abstractNumId w:val="36"/>
  </w:num>
  <w:num w:numId="7" w16cid:durableId="1789818470">
    <w:abstractNumId w:val="64"/>
  </w:num>
  <w:num w:numId="8" w16cid:durableId="1941142887">
    <w:abstractNumId w:val="55"/>
  </w:num>
  <w:num w:numId="9" w16cid:durableId="753357007">
    <w:abstractNumId w:val="60"/>
  </w:num>
  <w:num w:numId="10" w16cid:durableId="1486122022">
    <w:abstractNumId w:val="32"/>
  </w:num>
  <w:num w:numId="11" w16cid:durableId="1186358966">
    <w:abstractNumId w:val="61"/>
  </w:num>
  <w:num w:numId="12" w16cid:durableId="549537321">
    <w:abstractNumId w:val="24"/>
  </w:num>
  <w:num w:numId="13" w16cid:durableId="1452162534">
    <w:abstractNumId w:val="56"/>
  </w:num>
  <w:num w:numId="14" w16cid:durableId="1787656828">
    <w:abstractNumId w:val="50"/>
  </w:num>
  <w:num w:numId="15" w16cid:durableId="689795123">
    <w:abstractNumId w:val="62"/>
  </w:num>
  <w:num w:numId="16" w16cid:durableId="486557601">
    <w:abstractNumId w:val="25"/>
  </w:num>
  <w:num w:numId="17" w16cid:durableId="601492913">
    <w:abstractNumId w:val="33"/>
  </w:num>
  <w:num w:numId="18" w16cid:durableId="1598903819">
    <w:abstractNumId w:val="37"/>
  </w:num>
  <w:num w:numId="19" w16cid:durableId="1001586912">
    <w:abstractNumId w:val="20"/>
  </w:num>
  <w:num w:numId="20" w16cid:durableId="808403739">
    <w:abstractNumId w:val="48"/>
  </w:num>
  <w:num w:numId="21" w16cid:durableId="322316164">
    <w:abstractNumId w:val="39"/>
  </w:num>
  <w:num w:numId="22" w16cid:durableId="966470614">
    <w:abstractNumId w:val="34"/>
  </w:num>
  <w:num w:numId="23" w16cid:durableId="1623538354">
    <w:abstractNumId w:val="40"/>
  </w:num>
  <w:num w:numId="24" w16cid:durableId="100926691">
    <w:abstractNumId w:val="29"/>
  </w:num>
  <w:num w:numId="25" w16cid:durableId="361590266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7709801">
    <w:abstractNumId w:val="41"/>
  </w:num>
  <w:num w:numId="27" w16cid:durableId="822703377">
    <w:abstractNumId w:val="58"/>
  </w:num>
  <w:num w:numId="28" w16cid:durableId="1645350391">
    <w:abstractNumId w:val="26"/>
  </w:num>
  <w:num w:numId="29" w16cid:durableId="1616014627">
    <w:abstractNumId w:val="21"/>
  </w:num>
  <w:num w:numId="30" w16cid:durableId="678311241">
    <w:abstractNumId w:val="31"/>
  </w:num>
  <w:num w:numId="31" w16cid:durableId="2096779291">
    <w:abstractNumId w:val="57"/>
  </w:num>
  <w:num w:numId="32" w16cid:durableId="1527713114">
    <w:abstractNumId w:val="28"/>
  </w:num>
  <w:num w:numId="33" w16cid:durableId="1966809096">
    <w:abstractNumId w:val="54"/>
  </w:num>
  <w:num w:numId="34" w16cid:durableId="2045717410">
    <w:abstractNumId w:val="23"/>
  </w:num>
  <w:num w:numId="35" w16cid:durableId="238948424">
    <w:abstractNumId w:val="27"/>
  </w:num>
  <w:num w:numId="36" w16cid:durableId="1476416295">
    <w:abstractNumId w:val="30"/>
  </w:num>
  <w:num w:numId="37" w16cid:durableId="1429930859">
    <w:abstractNumId w:val="44"/>
  </w:num>
  <w:num w:numId="38" w16cid:durableId="1532301512">
    <w:abstractNumId w:val="22"/>
  </w:num>
  <w:num w:numId="39" w16cid:durableId="102455733">
    <w:abstractNumId w:val="42"/>
  </w:num>
  <w:num w:numId="40" w16cid:durableId="767114704">
    <w:abstractNumId w:val="59"/>
  </w:num>
  <w:num w:numId="41" w16cid:durableId="188374381">
    <w:abstractNumId w:val="51"/>
  </w:num>
  <w:num w:numId="42" w16cid:durableId="2079397686">
    <w:abstractNumId w:val="46"/>
  </w:num>
  <w:num w:numId="43" w16cid:durableId="457339466">
    <w:abstractNumId w:val="43"/>
  </w:num>
  <w:num w:numId="44" w16cid:durableId="1590697735">
    <w:abstractNumId w:val="47"/>
  </w:num>
  <w:num w:numId="45" w16cid:durableId="174460716">
    <w:abstractNumId w:val="45"/>
  </w:num>
  <w:num w:numId="46" w16cid:durableId="976646539">
    <w:abstractNumId w:val="52"/>
  </w:num>
  <w:num w:numId="47" w16cid:durableId="555361085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308B5"/>
    <w:rsid w:val="00030A91"/>
    <w:rsid w:val="00030F5D"/>
    <w:rsid w:val="00030FD5"/>
    <w:rsid w:val="0003115B"/>
    <w:rsid w:val="00032C0C"/>
    <w:rsid w:val="00032DA3"/>
    <w:rsid w:val="000334F7"/>
    <w:rsid w:val="00034374"/>
    <w:rsid w:val="0003476D"/>
    <w:rsid w:val="00035073"/>
    <w:rsid w:val="00037F68"/>
    <w:rsid w:val="00040291"/>
    <w:rsid w:val="000407BC"/>
    <w:rsid w:val="00040E69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BB"/>
    <w:rsid w:val="00057655"/>
    <w:rsid w:val="00057D3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6AFC"/>
    <w:rsid w:val="0007706E"/>
    <w:rsid w:val="0007772C"/>
    <w:rsid w:val="00081AE2"/>
    <w:rsid w:val="00081F68"/>
    <w:rsid w:val="00082727"/>
    <w:rsid w:val="00082A0F"/>
    <w:rsid w:val="00082D1D"/>
    <w:rsid w:val="00083545"/>
    <w:rsid w:val="00083C35"/>
    <w:rsid w:val="00083F37"/>
    <w:rsid w:val="000847B7"/>
    <w:rsid w:val="000874FD"/>
    <w:rsid w:val="00090082"/>
    <w:rsid w:val="00090F52"/>
    <w:rsid w:val="0009233C"/>
    <w:rsid w:val="00093485"/>
    <w:rsid w:val="00094190"/>
    <w:rsid w:val="00094377"/>
    <w:rsid w:val="000946B3"/>
    <w:rsid w:val="00095F81"/>
    <w:rsid w:val="00097134"/>
    <w:rsid w:val="000A16B5"/>
    <w:rsid w:val="000A2997"/>
    <w:rsid w:val="000A3C7A"/>
    <w:rsid w:val="000A6C8B"/>
    <w:rsid w:val="000A7CCB"/>
    <w:rsid w:val="000B125C"/>
    <w:rsid w:val="000B1A6A"/>
    <w:rsid w:val="000B1C46"/>
    <w:rsid w:val="000B61F5"/>
    <w:rsid w:val="000B67A5"/>
    <w:rsid w:val="000B7AA9"/>
    <w:rsid w:val="000B7F9E"/>
    <w:rsid w:val="000C0047"/>
    <w:rsid w:val="000C06C2"/>
    <w:rsid w:val="000C257F"/>
    <w:rsid w:val="000C5045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1477"/>
    <w:rsid w:val="0018486D"/>
    <w:rsid w:val="00185799"/>
    <w:rsid w:val="001915FB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D05"/>
    <w:rsid w:val="00197F87"/>
    <w:rsid w:val="001A1466"/>
    <w:rsid w:val="001A17CF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20"/>
    <w:rsid w:val="001D3365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6B22"/>
    <w:rsid w:val="001E733C"/>
    <w:rsid w:val="001F1D89"/>
    <w:rsid w:val="001F27BA"/>
    <w:rsid w:val="001F3077"/>
    <w:rsid w:val="001F476C"/>
    <w:rsid w:val="001F5D44"/>
    <w:rsid w:val="001F6216"/>
    <w:rsid w:val="001F6D3D"/>
    <w:rsid w:val="001F71ED"/>
    <w:rsid w:val="0020060E"/>
    <w:rsid w:val="00203BD3"/>
    <w:rsid w:val="00204767"/>
    <w:rsid w:val="00204795"/>
    <w:rsid w:val="00204B3E"/>
    <w:rsid w:val="00204FDB"/>
    <w:rsid w:val="002059A3"/>
    <w:rsid w:val="00205DC8"/>
    <w:rsid w:val="002071B7"/>
    <w:rsid w:val="00211191"/>
    <w:rsid w:val="00211983"/>
    <w:rsid w:val="002119F5"/>
    <w:rsid w:val="00212B00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2BF5"/>
    <w:rsid w:val="00234A1B"/>
    <w:rsid w:val="00235CED"/>
    <w:rsid w:val="00236DD3"/>
    <w:rsid w:val="00237B81"/>
    <w:rsid w:val="00240F6A"/>
    <w:rsid w:val="0024312D"/>
    <w:rsid w:val="002441DF"/>
    <w:rsid w:val="00244B78"/>
    <w:rsid w:val="00244ECE"/>
    <w:rsid w:val="00244EF4"/>
    <w:rsid w:val="00246A9E"/>
    <w:rsid w:val="00247ECF"/>
    <w:rsid w:val="00247EDC"/>
    <w:rsid w:val="00247F81"/>
    <w:rsid w:val="00250412"/>
    <w:rsid w:val="00251697"/>
    <w:rsid w:val="002534FC"/>
    <w:rsid w:val="00254396"/>
    <w:rsid w:val="002543C5"/>
    <w:rsid w:val="00254451"/>
    <w:rsid w:val="00254DCF"/>
    <w:rsid w:val="002555B1"/>
    <w:rsid w:val="00256AB8"/>
    <w:rsid w:val="00257335"/>
    <w:rsid w:val="00260409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19D3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47BE"/>
    <w:rsid w:val="002B50B0"/>
    <w:rsid w:val="002B53FD"/>
    <w:rsid w:val="002B64BD"/>
    <w:rsid w:val="002B6721"/>
    <w:rsid w:val="002B71AC"/>
    <w:rsid w:val="002B75A4"/>
    <w:rsid w:val="002B7EB1"/>
    <w:rsid w:val="002C08E6"/>
    <w:rsid w:val="002C1D2B"/>
    <w:rsid w:val="002C2297"/>
    <w:rsid w:val="002C3B8B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7799"/>
    <w:rsid w:val="00300EBC"/>
    <w:rsid w:val="00301397"/>
    <w:rsid w:val="003019AB"/>
    <w:rsid w:val="00303537"/>
    <w:rsid w:val="003044E5"/>
    <w:rsid w:val="00304C17"/>
    <w:rsid w:val="00305E73"/>
    <w:rsid w:val="00306A78"/>
    <w:rsid w:val="00306FBC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C46"/>
    <w:rsid w:val="00326DF7"/>
    <w:rsid w:val="0032727E"/>
    <w:rsid w:val="003279F1"/>
    <w:rsid w:val="00330C9A"/>
    <w:rsid w:val="0033132D"/>
    <w:rsid w:val="00331717"/>
    <w:rsid w:val="00331B4C"/>
    <w:rsid w:val="003320C1"/>
    <w:rsid w:val="003324AB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60150"/>
    <w:rsid w:val="00360AE7"/>
    <w:rsid w:val="003615B1"/>
    <w:rsid w:val="00361C91"/>
    <w:rsid w:val="0036346A"/>
    <w:rsid w:val="00364335"/>
    <w:rsid w:val="00365499"/>
    <w:rsid w:val="003659AD"/>
    <w:rsid w:val="003663DF"/>
    <w:rsid w:val="00367F93"/>
    <w:rsid w:val="003703B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5032"/>
    <w:rsid w:val="003A5F4B"/>
    <w:rsid w:val="003A6843"/>
    <w:rsid w:val="003A6AEF"/>
    <w:rsid w:val="003B020E"/>
    <w:rsid w:val="003B0513"/>
    <w:rsid w:val="003B0C41"/>
    <w:rsid w:val="003B16E4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35DA"/>
    <w:rsid w:val="003C4C06"/>
    <w:rsid w:val="003C4E18"/>
    <w:rsid w:val="003C541E"/>
    <w:rsid w:val="003C649A"/>
    <w:rsid w:val="003C67E0"/>
    <w:rsid w:val="003C67E8"/>
    <w:rsid w:val="003D128B"/>
    <w:rsid w:val="003D262B"/>
    <w:rsid w:val="003D3549"/>
    <w:rsid w:val="003D3D4D"/>
    <w:rsid w:val="003D3D90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7619"/>
    <w:rsid w:val="003F0560"/>
    <w:rsid w:val="003F0655"/>
    <w:rsid w:val="003F0D13"/>
    <w:rsid w:val="003F1299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3080"/>
    <w:rsid w:val="004142CA"/>
    <w:rsid w:val="00414FD8"/>
    <w:rsid w:val="0041650B"/>
    <w:rsid w:val="00421666"/>
    <w:rsid w:val="004216A8"/>
    <w:rsid w:val="00421969"/>
    <w:rsid w:val="00421B43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513D"/>
    <w:rsid w:val="004569D8"/>
    <w:rsid w:val="0045793C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5C79"/>
    <w:rsid w:val="0047608B"/>
    <w:rsid w:val="00476E34"/>
    <w:rsid w:val="0047789F"/>
    <w:rsid w:val="00477CDB"/>
    <w:rsid w:val="00477EE5"/>
    <w:rsid w:val="0048387D"/>
    <w:rsid w:val="00484688"/>
    <w:rsid w:val="004867DD"/>
    <w:rsid w:val="00486832"/>
    <w:rsid w:val="004869EE"/>
    <w:rsid w:val="00490701"/>
    <w:rsid w:val="00491F44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2EE5"/>
    <w:rsid w:val="004A49D9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7DB"/>
    <w:rsid w:val="004F5A98"/>
    <w:rsid w:val="004F6042"/>
    <w:rsid w:val="004F7199"/>
    <w:rsid w:val="004F7CF3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2EE8"/>
    <w:rsid w:val="00583092"/>
    <w:rsid w:val="005843AF"/>
    <w:rsid w:val="005845B7"/>
    <w:rsid w:val="00584F31"/>
    <w:rsid w:val="00585FE7"/>
    <w:rsid w:val="005873B6"/>
    <w:rsid w:val="00587E79"/>
    <w:rsid w:val="00587EC4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753"/>
    <w:rsid w:val="005B1F91"/>
    <w:rsid w:val="005B32FA"/>
    <w:rsid w:val="005B3DD0"/>
    <w:rsid w:val="005B4477"/>
    <w:rsid w:val="005B4C05"/>
    <w:rsid w:val="005B5E0C"/>
    <w:rsid w:val="005B695A"/>
    <w:rsid w:val="005B7230"/>
    <w:rsid w:val="005B76F4"/>
    <w:rsid w:val="005C10B6"/>
    <w:rsid w:val="005C29EA"/>
    <w:rsid w:val="005C2A73"/>
    <w:rsid w:val="005C526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600949"/>
    <w:rsid w:val="0060151B"/>
    <w:rsid w:val="0060212C"/>
    <w:rsid w:val="00603E89"/>
    <w:rsid w:val="00605556"/>
    <w:rsid w:val="00605C64"/>
    <w:rsid w:val="00606D97"/>
    <w:rsid w:val="006073F2"/>
    <w:rsid w:val="006119E1"/>
    <w:rsid w:val="00611F80"/>
    <w:rsid w:val="00612423"/>
    <w:rsid w:val="0061377A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13B0"/>
    <w:rsid w:val="00632BA0"/>
    <w:rsid w:val="00632E4A"/>
    <w:rsid w:val="00633788"/>
    <w:rsid w:val="00633A60"/>
    <w:rsid w:val="006342A2"/>
    <w:rsid w:val="00636085"/>
    <w:rsid w:val="00636C10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92F"/>
    <w:rsid w:val="006750FB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B0882"/>
    <w:rsid w:val="006B1009"/>
    <w:rsid w:val="006B2035"/>
    <w:rsid w:val="006B4779"/>
    <w:rsid w:val="006B4A6C"/>
    <w:rsid w:val="006B5547"/>
    <w:rsid w:val="006B55B2"/>
    <w:rsid w:val="006B60F8"/>
    <w:rsid w:val="006B7B87"/>
    <w:rsid w:val="006C0455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E8F"/>
    <w:rsid w:val="006E3890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984"/>
    <w:rsid w:val="00702088"/>
    <w:rsid w:val="00702A86"/>
    <w:rsid w:val="00702CB2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7C5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7017A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444C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2EE"/>
    <w:rsid w:val="007D16ED"/>
    <w:rsid w:val="007D22C2"/>
    <w:rsid w:val="007D24CB"/>
    <w:rsid w:val="007D3CF5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600"/>
    <w:rsid w:val="007F4DB0"/>
    <w:rsid w:val="007F5C23"/>
    <w:rsid w:val="007F6A83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5AF9"/>
    <w:rsid w:val="00826A4A"/>
    <w:rsid w:val="008277F3"/>
    <w:rsid w:val="0083163C"/>
    <w:rsid w:val="00831944"/>
    <w:rsid w:val="00831D9A"/>
    <w:rsid w:val="00832E2C"/>
    <w:rsid w:val="00833D91"/>
    <w:rsid w:val="0083465B"/>
    <w:rsid w:val="00835747"/>
    <w:rsid w:val="00836452"/>
    <w:rsid w:val="008373F0"/>
    <w:rsid w:val="0084240C"/>
    <w:rsid w:val="00843830"/>
    <w:rsid w:val="008440DF"/>
    <w:rsid w:val="00844607"/>
    <w:rsid w:val="00847298"/>
    <w:rsid w:val="008473A1"/>
    <w:rsid w:val="0084773E"/>
    <w:rsid w:val="00847797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3A17"/>
    <w:rsid w:val="008E48A0"/>
    <w:rsid w:val="008E4FA5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5DE"/>
    <w:rsid w:val="00910DC2"/>
    <w:rsid w:val="00912761"/>
    <w:rsid w:val="00912964"/>
    <w:rsid w:val="00914DE4"/>
    <w:rsid w:val="0091652D"/>
    <w:rsid w:val="00917116"/>
    <w:rsid w:val="0092182E"/>
    <w:rsid w:val="009222C8"/>
    <w:rsid w:val="009225EC"/>
    <w:rsid w:val="0092270B"/>
    <w:rsid w:val="009228A4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5D06"/>
    <w:rsid w:val="00936232"/>
    <w:rsid w:val="00936AEA"/>
    <w:rsid w:val="00937489"/>
    <w:rsid w:val="0094089F"/>
    <w:rsid w:val="00940AC5"/>
    <w:rsid w:val="009410F3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0F31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1A0D"/>
    <w:rsid w:val="009626EB"/>
    <w:rsid w:val="00963DFA"/>
    <w:rsid w:val="0096472B"/>
    <w:rsid w:val="00964EE8"/>
    <w:rsid w:val="00965D80"/>
    <w:rsid w:val="00967661"/>
    <w:rsid w:val="00967ABD"/>
    <w:rsid w:val="009703B1"/>
    <w:rsid w:val="009717A5"/>
    <w:rsid w:val="00971F57"/>
    <w:rsid w:val="00972163"/>
    <w:rsid w:val="00973971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EE8"/>
    <w:rsid w:val="009D2D86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F7F"/>
    <w:rsid w:val="00A315BA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72AD"/>
    <w:rsid w:val="00A60A40"/>
    <w:rsid w:val="00A62100"/>
    <w:rsid w:val="00A628AF"/>
    <w:rsid w:val="00A63E94"/>
    <w:rsid w:val="00A6598A"/>
    <w:rsid w:val="00A668A3"/>
    <w:rsid w:val="00A66B26"/>
    <w:rsid w:val="00A66D38"/>
    <w:rsid w:val="00A67894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F80"/>
    <w:rsid w:val="00A80AC0"/>
    <w:rsid w:val="00A81192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2202"/>
    <w:rsid w:val="00AD3331"/>
    <w:rsid w:val="00AD3B40"/>
    <w:rsid w:val="00AE01FA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230"/>
    <w:rsid w:val="00B02CB8"/>
    <w:rsid w:val="00B03B42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13DE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2DBE"/>
    <w:rsid w:val="00B7434F"/>
    <w:rsid w:val="00B748FC"/>
    <w:rsid w:val="00B74A2B"/>
    <w:rsid w:val="00B7508D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5964"/>
    <w:rsid w:val="00BB5C97"/>
    <w:rsid w:val="00BB5F52"/>
    <w:rsid w:val="00BB6177"/>
    <w:rsid w:val="00BB6BB4"/>
    <w:rsid w:val="00BB7310"/>
    <w:rsid w:val="00BB7AA4"/>
    <w:rsid w:val="00BC1694"/>
    <w:rsid w:val="00BC1AFC"/>
    <w:rsid w:val="00BC337F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3021"/>
    <w:rsid w:val="00BE3330"/>
    <w:rsid w:val="00BE46E6"/>
    <w:rsid w:val="00BE68C6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79A"/>
    <w:rsid w:val="00C1786E"/>
    <w:rsid w:val="00C17F2A"/>
    <w:rsid w:val="00C21F6A"/>
    <w:rsid w:val="00C2269E"/>
    <w:rsid w:val="00C231BD"/>
    <w:rsid w:val="00C23C0D"/>
    <w:rsid w:val="00C2462F"/>
    <w:rsid w:val="00C24CBB"/>
    <w:rsid w:val="00C25789"/>
    <w:rsid w:val="00C26157"/>
    <w:rsid w:val="00C27C69"/>
    <w:rsid w:val="00C300F1"/>
    <w:rsid w:val="00C3197F"/>
    <w:rsid w:val="00C34298"/>
    <w:rsid w:val="00C34610"/>
    <w:rsid w:val="00C350CC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7F03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66D3"/>
    <w:rsid w:val="00CC6D5B"/>
    <w:rsid w:val="00CC78EC"/>
    <w:rsid w:val="00CD3591"/>
    <w:rsid w:val="00CD5DE8"/>
    <w:rsid w:val="00CD696C"/>
    <w:rsid w:val="00CD6AF6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500D"/>
    <w:rsid w:val="00CF7C47"/>
    <w:rsid w:val="00CF7FFB"/>
    <w:rsid w:val="00D02145"/>
    <w:rsid w:val="00D025D4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014B"/>
    <w:rsid w:val="00DE11CC"/>
    <w:rsid w:val="00DE1312"/>
    <w:rsid w:val="00DE19C8"/>
    <w:rsid w:val="00DE2B97"/>
    <w:rsid w:val="00DE2F45"/>
    <w:rsid w:val="00DE51BB"/>
    <w:rsid w:val="00DE5A84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239A"/>
    <w:rsid w:val="00E123AE"/>
    <w:rsid w:val="00E13037"/>
    <w:rsid w:val="00E136E9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ED3"/>
    <w:rsid w:val="00E32677"/>
    <w:rsid w:val="00E33185"/>
    <w:rsid w:val="00E3515F"/>
    <w:rsid w:val="00E35D28"/>
    <w:rsid w:val="00E36477"/>
    <w:rsid w:val="00E3695C"/>
    <w:rsid w:val="00E37162"/>
    <w:rsid w:val="00E4191F"/>
    <w:rsid w:val="00E4293F"/>
    <w:rsid w:val="00E43ACE"/>
    <w:rsid w:val="00E44DFE"/>
    <w:rsid w:val="00E468B1"/>
    <w:rsid w:val="00E46EDE"/>
    <w:rsid w:val="00E472D8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2BFB"/>
    <w:rsid w:val="00E632D5"/>
    <w:rsid w:val="00E64334"/>
    <w:rsid w:val="00E65231"/>
    <w:rsid w:val="00E66977"/>
    <w:rsid w:val="00E71764"/>
    <w:rsid w:val="00E71A18"/>
    <w:rsid w:val="00E71E69"/>
    <w:rsid w:val="00E721B5"/>
    <w:rsid w:val="00E72FF8"/>
    <w:rsid w:val="00E735C8"/>
    <w:rsid w:val="00E73978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28B3"/>
    <w:rsid w:val="00EE2F0C"/>
    <w:rsid w:val="00EE3138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F1B"/>
    <w:rsid w:val="00EF52F4"/>
    <w:rsid w:val="00EF5D4F"/>
    <w:rsid w:val="00EF6023"/>
    <w:rsid w:val="00EF634F"/>
    <w:rsid w:val="00EF672E"/>
    <w:rsid w:val="00EF6768"/>
    <w:rsid w:val="00EF7DCF"/>
    <w:rsid w:val="00F0053D"/>
    <w:rsid w:val="00F00C42"/>
    <w:rsid w:val="00F015CE"/>
    <w:rsid w:val="00F0446D"/>
    <w:rsid w:val="00F04EDD"/>
    <w:rsid w:val="00F10F0F"/>
    <w:rsid w:val="00F13131"/>
    <w:rsid w:val="00F13E01"/>
    <w:rsid w:val="00F165CA"/>
    <w:rsid w:val="00F2036A"/>
    <w:rsid w:val="00F20B24"/>
    <w:rsid w:val="00F2111E"/>
    <w:rsid w:val="00F2383D"/>
    <w:rsid w:val="00F24E57"/>
    <w:rsid w:val="00F25C52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3E5"/>
    <w:rsid w:val="00F86435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CB6"/>
    <w:rsid w:val="00FF4031"/>
    <w:rsid w:val="00FF494E"/>
    <w:rsid w:val="00FF49E7"/>
    <w:rsid w:val="00FF5428"/>
    <w:rsid w:val="00FF549C"/>
    <w:rsid w:val="00FF6887"/>
    <w:rsid w:val="00FF6C93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B20B71"/>
  <w15:chartTrackingRefBased/>
  <w15:docId w15:val="{5D8EB7DF-BCC4-4E0A-AD1E-A9E99779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B613DE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8 / 2010</vt:lpstr>
    </vt:vector>
  </TitlesOfParts>
  <Company>Centrum Pediatrii im. Jana Pawła II w Sosnowcu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2</cp:revision>
  <cp:lastPrinted>2026-02-27T09:44:00Z</cp:lastPrinted>
  <dcterms:created xsi:type="dcterms:W3CDTF">2026-04-21T09:10:00Z</dcterms:created>
  <dcterms:modified xsi:type="dcterms:W3CDTF">2026-04-21T09:10:00Z</dcterms:modified>
</cp:coreProperties>
</file>